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Y.Suppl.CPN-UC (Y.2500 series)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of Computing power network in NGNe to Y.2500 series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YSTR.SIC-DLT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Scenarios and considerations of semantic information communication of NGNe based on DLT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Y.DLT-Use-Cases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of Distributed ledger technology in networks of Developing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YSTR.SME.FRAMEWORK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Future Network Technology Integration for Small and Medium Scale Enterprises in Developing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2024-08-16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Y.IMT2020-qos-asur-mec (ex Y.IMT2020-qos-map)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of service assurance mechanisms for IMT-2020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Y.IMT2020-qos-req-tcn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of service assurance requirements and framework for train communication network supported by IMT-2020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Y.QKDN-slicing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of quantum key distribution network slicing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2024-08-16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YSTR.CDI-TNS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Considerations and potential requirements of cross domain interoperability for trustworthy networking and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YSTR.AN-gaps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Gap analysis for Autonomous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YSTR.AN-PoC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Proof of Concept activities for Autonomous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Y.FMSC-BM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Fixed, mobile and satellite convergence - Network enhancements of supporting broadcast and multicast for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Y.ORCH-DIS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distributed orchestrators for rural networks based on STIN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YSTR.FMSC-DLT-arch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Fixed, mobile and satellite convergence - DLT-enhanced architecture for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2024-08-08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3:00:27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0ECDF1-87EB-47E8-9C69-F739951FB3BE}"/>
</file>

<file path=customXml/itemProps2.xml><?xml version="1.0" encoding="utf-8"?>
<ds:datastoreItem xmlns:ds="http://schemas.openxmlformats.org/officeDocument/2006/customXml" ds:itemID="{20372384-9CC0-413D-A302-A9630959B57E}"/>
</file>

<file path=customXml/itemProps3.xml><?xml version="1.0" encoding="utf-8"?>
<ds:datastoreItem xmlns:ds="http://schemas.openxmlformats.org/officeDocument/2006/customXml" ds:itemID="{A4BEFBE0-F7D8-4936-880D-CA0987B3BC3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